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EEA5E" w14:textId="0B49A3BB" w:rsidR="00BB75A8" w:rsidRDefault="008D7A6C" w:rsidP="00BB75A8">
      <w:pPr>
        <w:spacing w:line="320" w:lineRule="atLeast"/>
        <w:jc w:val="right"/>
        <w:rPr>
          <w:rFonts w:ascii="Arial" w:hAnsi="Arial" w:cs="Arial"/>
          <w:b/>
          <w:bCs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 nr </w:t>
      </w:r>
      <w:r w:rsidR="001E7C83">
        <w:rPr>
          <w:rFonts w:ascii="Arial" w:hAnsi="Arial" w:cs="Arial"/>
          <w:sz w:val="22"/>
          <w:szCs w:val="22"/>
        </w:rPr>
        <w:t>3</w:t>
      </w:r>
      <w:r w:rsidR="00D805D7">
        <w:rPr>
          <w:rFonts w:ascii="Arial" w:hAnsi="Arial" w:cs="Arial"/>
          <w:sz w:val="22"/>
          <w:szCs w:val="22"/>
        </w:rPr>
        <w:t>.</w:t>
      </w:r>
      <w:r w:rsidR="00B63ED5">
        <w:rPr>
          <w:rFonts w:ascii="Arial" w:hAnsi="Arial" w:cs="Arial"/>
          <w:sz w:val="22"/>
          <w:szCs w:val="22"/>
        </w:rPr>
        <w:t>3</w:t>
      </w:r>
      <w:r w:rsidR="00D55162" w:rsidRPr="00304ABF">
        <w:rPr>
          <w:rFonts w:ascii="Arial" w:hAnsi="Arial" w:cs="Arial"/>
          <w:sz w:val="22"/>
          <w:szCs w:val="22"/>
        </w:rPr>
        <w:t xml:space="preserve"> do SWZ</w:t>
      </w:r>
      <w:r w:rsidR="00BB75A8">
        <w:rPr>
          <w:rFonts w:ascii="Arial" w:hAnsi="Arial" w:cs="Arial"/>
          <w:sz w:val="22"/>
          <w:szCs w:val="22"/>
        </w:rPr>
        <w:t xml:space="preserve"> </w:t>
      </w:r>
      <w:r w:rsidR="00BB75A8" w:rsidRPr="00BB75A8">
        <w:rPr>
          <w:rFonts w:ascii="Arial" w:hAnsi="Arial" w:cs="Arial"/>
          <w:i/>
          <w:iCs/>
          <w:sz w:val="22"/>
          <w:szCs w:val="22"/>
        </w:rPr>
        <w:t>ASZ.382.14.2026</w:t>
      </w:r>
    </w:p>
    <w:p w14:paraId="75752A0D" w14:textId="0D91D239" w:rsidR="008D7A6C" w:rsidRPr="00304ABF" w:rsidRDefault="008D7A6C" w:rsidP="00AB1B3D">
      <w:pPr>
        <w:ind w:left="6372"/>
        <w:jc w:val="center"/>
        <w:rPr>
          <w:rFonts w:ascii="Arial" w:hAnsi="Arial" w:cs="Arial"/>
          <w:sz w:val="22"/>
          <w:szCs w:val="22"/>
        </w:rPr>
      </w:pPr>
    </w:p>
    <w:p w14:paraId="2ADB32C1" w14:textId="77777777" w:rsidR="008D7A6C" w:rsidRPr="00304ABF" w:rsidRDefault="008D7A6C" w:rsidP="008D7A6C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</w:tblGrid>
      <w:tr w:rsidR="00141709" w:rsidRPr="00304ABF" w14:paraId="71E2D4DE" w14:textId="77777777" w:rsidTr="008D7A6C">
        <w:tc>
          <w:tcPr>
            <w:tcW w:w="2520" w:type="dxa"/>
            <w:hideMark/>
          </w:tcPr>
          <w:p w14:paraId="3636DDAC" w14:textId="77777777" w:rsidR="00141709" w:rsidRPr="00304ABF" w:rsidRDefault="0014170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</w:tbl>
    <w:p w14:paraId="621619F7" w14:textId="77777777" w:rsidR="00FD610B" w:rsidRPr="00304ABF" w:rsidRDefault="00FD610B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</w:p>
    <w:p w14:paraId="6899219A" w14:textId="77777777" w:rsidR="001403D0" w:rsidRPr="002D6880" w:rsidRDefault="008D7A6C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  <w:r w:rsidRPr="002D6880">
        <w:rPr>
          <w:rFonts w:ascii="Arial" w:hAnsi="Arial" w:cs="Arial"/>
          <w:bCs w:val="0"/>
          <w:sz w:val="22"/>
          <w:szCs w:val="22"/>
        </w:rPr>
        <w:t>FORMULARZ OFERTOWY</w:t>
      </w:r>
      <w:r w:rsidR="001403D0" w:rsidRPr="002D6880">
        <w:rPr>
          <w:rFonts w:ascii="Arial" w:hAnsi="Arial" w:cs="Arial"/>
          <w:bCs w:val="0"/>
          <w:sz w:val="22"/>
          <w:szCs w:val="22"/>
        </w:rPr>
        <w:t xml:space="preserve"> </w:t>
      </w:r>
    </w:p>
    <w:p w14:paraId="04EEFABE" w14:textId="196C3E27" w:rsidR="008D7A6C" w:rsidRPr="002D6880" w:rsidRDefault="001403D0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 w:val="0"/>
          <w:sz w:val="22"/>
          <w:szCs w:val="22"/>
        </w:rPr>
      </w:pPr>
      <w:r w:rsidRPr="002D6880">
        <w:rPr>
          <w:rFonts w:ascii="Arial" w:hAnsi="Arial" w:cs="Arial"/>
          <w:b w:val="0"/>
          <w:sz w:val="22"/>
          <w:szCs w:val="22"/>
        </w:rPr>
        <w:t xml:space="preserve">do postępowania </w:t>
      </w:r>
    </w:p>
    <w:p w14:paraId="44C8374E" w14:textId="761776B1" w:rsidR="00FE7A1F" w:rsidRPr="00ED473C" w:rsidRDefault="00BB75A8" w:rsidP="00FE7A1F">
      <w:pPr>
        <w:pStyle w:val="Tekstpodstawowy21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0" w:name="_Hlk211600814"/>
      <w:bookmarkStart w:id="1" w:name="_Hlk193720153"/>
      <w:r w:rsidRPr="00ED473C">
        <w:rPr>
          <w:rFonts w:ascii="Arial" w:hAnsi="Arial" w:cs="Arial"/>
          <w:b/>
          <w:sz w:val="22"/>
          <w:szCs w:val="22"/>
        </w:rPr>
        <w:t xml:space="preserve">Zakup </w:t>
      </w:r>
      <w:r>
        <w:rPr>
          <w:rFonts w:ascii="Arial" w:hAnsi="Arial" w:cs="Arial"/>
          <w:b/>
          <w:sz w:val="22"/>
          <w:szCs w:val="22"/>
        </w:rPr>
        <w:t xml:space="preserve">sprzętu rehabilitacyjnego oraz </w:t>
      </w:r>
      <w:r w:rsidRPr="00ED473C">
        <w:rPr>
          <w:rFonts w:ascii="Arial" w:hAnsi="Arial" w:cs="Arial"/>
          <w:b/>
          <w:sz w:val="22"/>
          <w:szCs w:val="22"/>
        </w:rPr>
        <w:t>wyrobów medycznych w ramach projektu</w:t>
      </w:r>
      <w:r w:rsidR="00FE7A1F" w:rsidRPr="00ED473C">
        <w:rPr>
          <w:rFonts w:ascii="Arial" w:hAnsi="Arial" w:cs="Arial"/>
          <w:b/>
          <w:sz w:val="22"/>
          <w:szCs w:val="22"/>
        </w:rPr>
        <w:t xml:space="preserve"> </w:t>
      </w:r>
      <w:r w:rsidR="00FE7A1F" w:rsidRPr="00ED473C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starszych”</w:t>
      </w:r>
    </w:p>
    <w:bookmarkEnd w:id="0"/>
    <w:p w14:paraId="6619F3D1" w14:textId="77777777" w:rsidR="00C97165" w:rsidRDefault="00C97165" w:rsidP="002F2674">
      <w:pPr>
        <w:suppressAutoHyphens/>
        <w:autoSpaceDN w:val="0"/>
        <w:spacing w:line="276" w:lineRule="auto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68ACF33D" w14:textId="0DB704E3" w:rsidR="002F2674" w:rsidRPr="00B63ED5" w:rsidRDefault="00F23DA2" w:rsidP="002F2674">
      <w:pPr>
        <w:suppressAutoHyphens/>
        <w:autoSpaceDN w:val="0"/>
        <w:spacing w:line="276" w:lineRule="auto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2F2674">
        <w:rPr>
          <w:rFonts w:ascii="Arial" w:hAnsi="Arial" w:cs="Arial"/>
          <w:b/>
          <w:bCs/>
          <w:sz w:val="22"/>
          <w:szCs w:val="22"/>
        </w:rPr>
        <w:t xml:space="preserve">Zadanie nr </w:t>
      </w:r>
      <w:bookmarkEnd w:id="1"/>
      <w:r w:rsidR="00B63ED5">
        <w:rPr>
          <w:rFonts w:ascii="Arial" w:hAnsi="Arial" w:cs="Arial"/>
          <w:b/>
          <w:bCs/>
          <w:sz w:val="22"/>
          <w:szCs w:val="22"/>
        </w:rPr>
        <w:t>3</w:t>
      </w:r>
      <w:r w:rsidR="00E576DF" w:rsidRPr="002F2674">
        <w:rPr>
          <w:rFonts w:ascii="Arial" w:hAnsi="Arial" w:cs="Arial"/>
          <w:b/>
          <w:bCs/>
          <w:sz w:val="22"/>
          <w:szCs w:val="22"/>
        </w:rPr>
        <w:t>:</w:t>
      </w:r>
      <w:r w:rsidR="00E576DF" w:rsidRPr="002F2674">
        <w:rPr>
          <w:rFonts w:ascii="Arial" w:hAnsi="Arial" w:cs="Arial"/>
          <w:sz w:val="22"/>
          <w:szCs w:val="22"/>
        </w:rPr>
        <w:t xml:space="preserve"> </w:t>
      </w:r>
      <w:r w:rsidR="00B63ED5" w:rsidRPr="00B63ED5">
        <w:rPr>
          <w:rFonts w:ascii="Arial" w:hAnsi="Arial" w:cs="Arial"/>
          <w:b/>
          <w:bCs/>
          <w:sz w:val="22"/>
          <w:szCs w:val="22"/>
        </w:rPr>
        <w:t>Sprzęt rehabilitacyjny</w:t>
      </w:r>
      <w:r w:rsidR="002F2674" w:rsidRPr="00B63ED5">
        <w:rPr>
          <w:rFonts w:ascii="Arial" w:hAnsi="Arial" w:cs="Arial"/>
          <w:b/>
          <w:bCs/>
          <w:sz w:val="22"/>
          <w:szCs w:val="22"/>
        </w:rPr>
        <w:t>.</w:t>
      </w:r>
    </w:p>
    <w:p w14:paraId="1695DA1D" w14:textId="77777777" w:rsidR="00F23DA2" w:rsidRPr="00BB75A8" w:rsidRDefault="00F23DA2" w:rsidP="007F3CF6">
      <w:pPr>
        <w:jc w:val="center"/>
        <w:rPr>
          <w:rFonts w:ascii="Arial" w:hAnsi="Arial" w:cs="Arial"/>
          <w:sz w:val="22"/>
          <w:szCs w:val="22"/>
        </w:rPr>
      </w:pPr>
    </w:p>
    <w:p w14:paraId="676FE196" w14:textId="2E951FF2" w:rsidR="00304ABF" w:rsidRPr="00304ABF" w:rsidRDefault="00304ABF" w:rsidP="00BC6CB6">
      <w:pPr>
        <w:rPr>
          <w:rFonts w:ascii="Arial" w:hAnsi="Arial" w:cs="Arial"/>
          <w:b/>
          <w:i/>
          <w:sz w:val="18"/>
          <w:szCs w:val="18"/>
        </w:rPr>
      </w:pPr>
      <w:r w:rsidRPr="00304ABF">
        <w:rPr>
          <w:rFonts w:ascii="Arial" w:hAnsi="Arial" w:cs="Arial"/>
          <w:b/>
          <w:i/>
          <w:sz w:val="18"/>
          <w:szCs w:val="18"/>
        </w:rPr>
        <w:t xml:space="preserve">Uwaga: Wypełnia w całości i podpisuje Wykonawca. </w:t>
      </w:r>
    </w:p>
    <w:p w14:paraId="4A2E2E8E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7C3AF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Niniejsza oferta zostaje złożona przez*:</w:t>
      </w:r>
    </w:p>
    <w:p w14:paraId="11EF295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74C5A36" w14:textId="0DF94800" w:rsidR="00304ABF" w:rsidRPr="00304ABF" w:rsidRDefault="00304ABF" w:rsidP="001403D0">
      <w:pPr>
        <w:spacing w:line="480" w:lineRule="auto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…………………………………………………………………………………….…………………………..……………………………………………………………………………………………………</w:t>
      </w:r>
      <w:r w:rsidR="001403D0">
        <w:rPr>
          <w:rFonts w:ascii="Arial" w:hAnsi="Arial" w:cs="Arial"/>
          <w:sz w:val="22"/>
          <w:szCs w:val="22"/>
        </w:rPr>
        <w:t xml:space="preserve"> (nazwa wykonawcy)</w:t>
      </w:r>
    </w:p>
    <w:p w14:paraId="172D85CA" w14:textId="77777777" w:rsidR="00304ABF" w:rsidRPr="00304ABF" w:rsidRDefault="00304ABF" w:rsidP="001403D0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*</w:t>
      </w:r>
      <w:r w:rsidRPr="00AB1B3D">
        <w:rPr>
          <w:rFonts w:ascii="Arial" w:hAnsi="Arial" w:cs="Arial"/>
          <w:i/>
          <w:iCs/>
          <w:sz w:val="20"/>
          <w:szCs w:val="20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62B6780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D27C49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Adres : </w:t>
      </w:r>
    </w:p>
    <w:p w14:paraId="49ADAE1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Ulica, nr domu/nr lokalu……………………………………..</w:t>
      </w:r>
    </w:p>
    <w:p w14:paraId="26FCB55F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Miejscowość, kod pocztowy, ………………………………………..</w:t>
      </w:r>
    </w:p>
    <w:p w14:paraId="47C6D18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Województwo..........................................................................</w:t>
      </w:r>
    </w:p>
    <w:p w14:paraId="3160337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Kraj:…………………………………………………………….</w:t>
      </w:r>
    </w:p>
    <w:p w14:paraId="52A2D11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D8DB66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Zarejestrowana/y w Sądzie Rejonowym Sądzie Gospodarczym Wydziale Krajowego Rejestru Sądowego pod nr KRS ........................................</w:t>
      </w:r>
    </w:p>
    <w:p w14:paraId="009B08A0" w14:textId="77777777" w:rsidR="00304ABF" w:rsidRPr="00304ABF" w:rsidRDefault="00304ABF" w:rsidP="00AB1B3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NIP …………………………………                </w:t>
      </w:r>
    </w:p>
    <w:p w14:paraId="56A6A3FC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51EDEDC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lub</w:t>
      </w:r>
    </w:p>
    <w:p w14:paraId="2FC82B43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306AC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wpisany do Centralnej Ewidencji i Informacji o Działalności Gospodarczej RP</w:t>
      </w:r>
    </w:p>
    <w:p w14:paraId="357C378B" w14:textId="77777777" w:rsidR="00141709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nr NIP ......................................................,</w:t>
      </w:r>
    </w:p>
    <w:p w14:paraId="32579966" w14:textId="77777777" w:rsidR="007C5FF2" w:rsidRPr="00304ABF" w:rsidRDefault="007C5FF2" w:rsidP="00A63A0D">
      <w:pPr>
        <w:rPr>
          <w:rFonts w:ascii="Arial" w:hAnsi="Arial" w:cs="Arial"/>
          <w:sz w:val="22"/>
          <w:szCs w:val="22"/>
        </w:rPr>
      </w:pPr>
    </w:p>
    <w:p w14:paraId="65A4A71C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  <w:r w:rsidRPr="00304ABF">
        <w:rPr>
          <w:rFonts w:ascii="Arial" w:hAnsi="Arial" w:cs="Arial"/>
          <w:b/>
          <w:sz w:val="22"/>
          <w:szCs w:val="22"/>
          <w:u w:val="single"/>
        </w:rPr>
        <w:t>OSOBA UPOWAŻNIONA DO KONTAKTÓW</w:t>
      </w:r>
    </w:p>
    <w:p w14:paraId="78ABBAD4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4"/>
        <w:gridCol w:w="5728"/>
      </w:tblGrid>
      <w:tr w:rsidR="00180D37" w:rsidRPr="00304ABF" w14:paraId="7C3200F1" w14:textId="77777777" w:rsidTr="002D3E2E">
        <w:tc>
          <w:tcPr>
            <w:tcW w:w="3369" w:type="dxa"/>
          </w:tcPr>
          <w:p w14:paraId="631B8F6E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Imię i nazwisko osoby upoważnionej do kontaktów</w:t>
            </w:r>
          </w:p>
          <w:p w14:paraId="6F2B592A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6D088DBA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6F3210BF" w14:textId="77777777" w:rsidTr="002D3E2E">
        <w:tc>
          <w:tcPr>
            <w:tcW w:w="3369" w:type="dxa"/>
          </w:tcPr>
          <w:p w14:paraId="03D4E69F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  <w:p w14:paraId="255B1ECE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33B9850D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12F99CB0" w14:textId="77777777" w:rsidTr="002D3E2E">
        <w:tc>
          <w:tcPr>
            <w:tcW w:w="3369" w:type="dxa"/>
          </w:tcPr>
          <w:p w14:paraId="2E55AB95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Adres e-mail</w:t>
            </w:r>
          </w:p>
          <w:p w14:paraId="6EB96519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596857B5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EA71BED" w14:textId="7EAC5473" w:rsidR="00180D37" w:rsidRPr="001403D0" w:rsidRDefault="00180D37" w:rsidP="001403D0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300639">
        <w:rPr>
          <w:rFonts w:ascii="Arial" w:hAnsi="Arial" w:cs="Arial"/>
          <w:sz w:val="22"/>
          <w:szCs w:val="22"/>
        </w:rPr>
        <w:lastRenderedPageBreak/>
        <w:t xml:space="preserve">Oferujemy </w:t>
      </w:r>
      <w:r w:rsidR="001403D0">
        <w:rPr>
          <w:rFonts w:ascii="Arial" w:hAnsi="Arial" w:cs="Arial"/>
          <w:sz w:val="22"/>
          <w:szCs w:val="22"/>
        </w:rPr>
        <w:t xml:space="preserve">realizację </w:t>
      </w:r>
      <w:r w:rsidR="001403D0" w:rsidRPr="001403D0">
        <w:rPr>
          <w:rFonts w:ascii="Arial" w:hAnsi="Arial" w:cs="Arial"/>
          <w:sz w:val="22"/>
          <w:szCs w:val="22"/>
        </w:rPr>
        <w:t>zadania</w:t>
      </w:r>
      <w:r w:rsidR="00563504">
        <w:rPr>
          <w:rFonts w:ascii="Arial" w:hAnsi="Arial" w:cs="Arial"/>
          <w:sz w:val="22"/>
          <w:szCs w:val="22"/>
        </w:rPr>
        <w:t xml:space="preserve"> </w:t>
      </w:r>
      <w:r w:rsidR="00EB3FAE">
        <w:rPr>
          <w:rFonts w:ascii="Arial" w:hAnsi="Arial" w:cs="Arial"/>
          <w:sz w:val="22"/>
          <w:szCs w:val="22"/>
        </w:rPr>
        <w:t>3</w:t>
      </w:r>
      <w:r w:rsidR="001403D0" w:rsidRPr="001403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03D0">
        <w:rPr>
          <w:rFonts w:ascii="Arial" w:hAnsi="Arial" w:cs="Arial"/>
          <w:sz w:val="22"/>
          <w:szCs w:val="22"/>
        </w:rPr>
        <w:t>zgodnie z wymogami określonymi w SWZ</w:t>
      </w:r>
      <w:r w:rsidR="001403D0">
        <w:rPr>
          <w:rFonts w:ascii="Arial" w:hAnsi="Arial" w:cs="Arial"/>
          <w:sz w:val="22"/>
          <w:szCs w:val="22"/>
        </w:rPr>
        <w:t xml:space="preserve"> za cenę</w:t>
      </w:r>
      <w:r w:rsidRPr="001403D0">
        <w:rPr>
          <w:rFonts w:ascii="Arial" w:hAnsi="Arial" w:cs="Arial"/>
          <w:sz w:val="22"/>
          <w:szCs w:val="22"/>
        </w:rPr>
        <w:t>:</w:t>
      </w:r>
    </w:p>
    <w:p w14:paraId="133719D9" w14:textId="77777777" w:rsidR="00300639" w:rsidRDefault="00300639" w:rsidP="0030063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1842"/>
        <w:gridCol w:w="849"/>
        <w:gridCol w:w="1428"/>
        <w:gridCol w:w="1187"/>
        <w:gridCol w:w="1552"/>
        <w:gridCol w:w="1395"/>
        <w:gridCol w:w="1528"/>
      </w:tblGrid>
      <w:tr w:rsidR="002B5BB5" w:rsidRPr="00304ABF" w14:paraId="4A40E979" w14:textId="77777777" w:rsidTr="00EB3FAE">
        <w:trPr>
          <w:trHeight w:val="758"/>
        </w:trPr>
        <w:tc>
          <w:tcPr>
            <w:tcW w:w="568" w:type="dxa"/>
          </w:tcPr>
          <w:p w14:paraId="37E0BBEA" w14:textId="44C2561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42" w:type="dxa"/>
            <w:vAlign w:val="center"/>
          </w:tcPr>
          <w:p w14:paraId="707C6156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26F73DF7" w14:textId="5C9BCDF4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719ED8B0" w14:textId="308FCB0D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0F827C2B" w14:textId="34D513A1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761106A4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0D14BC7E" w14:textId="348870D5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2BF90163" w14:textId="715D74EA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4F1A16CA" w14:textId="446CDB5B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0638C096" w14:textId="13F59A3E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EB3FAE" w:rsidRPr="00304ABF" w14:paraId="37041431" w14:textId="77777777" w:rsidTr="00EB3FAE">
        <w:trPr>
          <w:trHeight w:val="1012"/>
        </w:trPr>
        <w:tc>
          <w:tcPr>
            <w:tcW w:w="568" w:type="dxa"/>
            <w:vAlign w:val="center"/>
          </w:tcPr>
          <w:p w14:paraId="64522857" w14:textId="268C01F0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5D94E81" w14:textId="4B36A60D" w:rsidR="00EB3FAE" w:rsidRPr="002F2674" w:rsidRDefault="00EB3FAE" w:rsidP="00EB3FAE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sz w:val="20"/>
                <w:szCs w:val="20"/>
              </w:rPr>
              <w:t xml:space="preserve">Rotor elektryczny </w:t>
            </w:r>
          </w:p>
        </w:tc>
        <w:tc>
          <w:tcPr>
            <w:tcW w:w="849" w:type="dxa"/>
            <w:vAlign w:val="center"/>
          </w:tcPr>
          <w:p w14:paraId="72823DD3" w14:textId="61130590" w:rsidR="00EB3FAE" w:rsidRPr="00AB1B3D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28" w:type="dxa"/>
            <w:vAlign w:val="center"/>
          </w:tcPr>
          <w:p w14:paraId="7CA56049" w14:textId="75EBCF72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DD54503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F6BBDEA" w14:textId="6F8FE1C5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13619B58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29130A6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3A6A89DA" w14:textId="77777777" w:rsidTr="00EB3FAE">
        <w:trPr>
          <w:trHeight w:val="1012"/>
        </w:trPr>
        <w:tc>
          <w:tcPr>
            <w:tcW w:w="568" w:type="dxa"/>
            <w:vAlign w:val="center"/>
          </w:tcPr>
          <w:p w14:paraId="7FFD5ACF" w14:textId="1CD65B76" w:rsidR="00EB3FAE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591B096" w14:textId="6E513C8E" w:rsidR="00EB3FAE" w:rsidRPr="002F2674" w:rsidRDefault="00EB3FAE" w:rsidP="00EB3FAE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Ugul z wyposażeniem</w:t>
            </w:r>
          </w:p>
        </w:tc>
        <w:tc>
          <w:tcPr>
            <w:tcW w:w="849" w:type="dxa"/>
            <w:vAlign w:val="center"/>
          </w:tcPr>
          <w:p w14:paraId="313027DC" w14:textId="3D8D1284" w:rsidR="00EB3FAE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28" w:type="dxa"/>
            <w:vAlign w:val="center"/>
          </w:tcPr>
          <w:p w14:paraId="1F75F3B2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B12C62A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A48EC35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0A9A9AE1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6834533F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37BE5230" w14:textId="77777777" w:rsidTr="00EB3FAE">
        <w:trPr>
          <w:trHeight w:val="1012"/>
        </w:trPr>
        <w:tc>
          <w:tcPr>
            <w:tcW w:w="568" w:type="dxa"/>
            <w:vAlign w:val="center"/>
          </w:tcPr>
          <w:p w14:paraId="31F8A3CC" w14:textId="667F70D1" w:rsidR="00EB3FAE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2AB0A127" w14:textId="680C2067" w:rsidR="00EB3FAE" w:rsidRPr="002F2674" w:rsidRDefault="00EB3FAE" w:rsidP="00EB3FAE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sz w:val="20"/>
                <w:szCs w:val="20"/>
              </w:rPr>
              <w:t xml:space="preserve">Rower poziomy leżący </w:t>
            </w:r>
          </w:p>
        </w:tc>
        <w:tc>
          <w:tcPr>
            <w:tcW w:w="849" w:type="dxa"/>
            <w:vAlign w:val="center"/>
          </w:tcPr>
          <w:p w14:paraId="5523190D" w14:textId="3443F014" w:rsidR="00EB3FAE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8" w:type="dxa"/>
            <w:vAlign w:val="center"/>
          </w:tcPr>
          <w:p w14:paraId="3E84F74B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E0FBD7C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0CE4EB3B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4520FE37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1DC55E45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28893D79" w14:textId="77777777" w:rsidTr="00EB3FAE">
        <w:trPr>
          <w:trHeight w:val="1012"/>
        </w:trPr>
        <w:tc>
          <w:tcPr>
            <w:tcW w:w="568" w:type="dxa"/>
            <w:vAlign w:val="center"/>
          </w:tcPr>
          <w:p w14:paraId="1B63BC1A" w14:textId="4217EF8C" w:rsidR="00EB3FAE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14:paraId="5C3401EB" w14:textId="2D5DEEE2" w:rsidR="00EB3FAE" w:rsidRPr="002F2674" w:rsidRDefault="00EB3FAE" w:rsidP="00EB3FAE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sz w:val="20"/>
                <w:szCs w:val="20"/>
              </w:rPr>
              <w:t xml:space="preserve">Materac do ćwiczeń </w:t>
            </w:r>
          </w:p>
        </w:tc>
        <w:tc>
          <w:tcPr>
            <w:tcW w:w="849" w:type="dxa"/>
            <w:vAlign w:val="center"/>
          </w:tcPr>
          <w:p w14:paraId="523A715B" w14:textId="07A20FC0" w:rsidR="00EB3FAE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28" w:type="dxa"/>
            <w:vAlign w:val="center"/>
          </w:tcPr>
          <w:p w14:paraId="271B99DC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8EA52AE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0072BB2D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4C835848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65DE9F11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417F9DB9" w14:textId="77777777" w:rsidTr="00EB3FAE">
        <w:trPr>
          <w:trHeight w:val="1012"/>
        </w:trPr>
        <w:tc>
          <w:tcPr>
            <w:tcW w:w="568" w:type="dxa"/>
            <w:vAlign w:val="center"/>
          </w:tcPr>
          <w:p w14:paraId="144F199F" w14:textId="2B4D9DBC" w:rsidR="00EB3FAE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3996AB86" w14:textId="6F42DC57" w:rsidR="00EB3FAE" w:rsidRPr="002F2674" w:rsidRDefault="00EB3FAE" w:rsidP="00EB3FAE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sz w:val="20"/>
                <w:szCs w:val="20"/>
              </w:rPr>
              <w:t>Drabinki do ćwiczeń</w:t>
            </w:r>
          </w:p>
        </w:tc>
        <w:tc>
          <w:tcPr>
            <w:tcW w:w="849" w:type="dxa"/>
            <w:vAlign w:val="center"/>
          </w:tcPr>
          <w:p w14:paraId="643F0773" w14:textId="730BDA28" w:rsidR="00EB3FAE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28" w:type="dxa"/>
            <w:vAlign w:val="center"/>
          </w:tcPr>
          <w:p w14:paraId="610DA376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344DA27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37206C6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287AB665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06B3F9B7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7896FBED" w14:textId="77777777" w:rsidTr="00EB3FAE">
        <w:trPr>
          <w:trHeight w:val="1012"/>
        </w:trPr>
        <w:tc>
          <w:tcPr>
            <w:tcW w:w="568" w:type="dxa"/>
            <w:vAlign w:val="center"/>
          </w:tcPr>
          <w:p w14:paraId="57D29D8B" w14:textId="5BA900E6" w:rsidR="00EB3FAE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14:paraId="45F2C772" w14:textId="28BD27BE" w:rsidR="00EB3FAE" w:rsidRPr="002F2674" w:rsidRDefault="00EB3FAE" w:rsidP="00EB3FAE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sz w:val="20"/>
                <w:szCs w:val="20"/>
              </w:rPr>
              <w:t xml:space="preserve">Poręcz do nauki chodzenia </w:t>
            </w:r>
          </w:p>
        </w:tc>
        <w:tc>
          <w:tcPr>
            <w:tcW w:w="849" w:type="dxa"/>
            <w:vAlign w:val="center"/>
          </w:tcPr>
          <w:p w14:paraId="0DDA341D" w14:textId="7BAA7D8F" w:rsidR="00EB3FAE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28" w:type="dxa"/>
            <w:vAlign w:val="center"/>
          </w:tcPr>
          <w:p w14:paraId="070DEBE5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3C1F5BE0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1A14763F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1E090882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B9830DA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799127A7" w14:textId="77777777" w:rsidTr="00EB3FAE">
        <w:trPr>
          <w:trHeight w:val="1012"/>
        </w:trPr>
        <w:tc>
          <w:tcPr>
            <w:tcW w:w="568" w:type="dxa"/>
            <w:vAlign w:val="center"/>
          </w:tcPr>
          <w:p w14:paraId="534BA00B" w14:textId="7D945BF5" w:rsidR="00EB3FAE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842" w:type="dxa"/>
            <w:vAlign w:val="center"/>
          </w:tcPr>
          <w:p w14:paraId="1747A409" w14:textId="569FD979" w:rsidR="00EB3FAE" w:rsidRPr="002F2674" w:rsidRDefault="00EB3FAE" w:rsidP="00EB3FAE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sz w:val="20"/>
                <w:szCs w:val="20"/>
              </w:rPr>
              <w:t xml:space="preserve">Rotor rehabilitacyjny do ćwiczeń kończyn górnych </w:t>
            </w:r>
          </w:p>
        </w:tc>
        <w:tc>
          <w:tcPr>
            <w:tcW w:w="849" w:type="dxa"/>
            <w:vAlign w:val="center"/>
          </w:tcPr>
          <w:p w14:paraId="326C9F2C" w14:textId="4D66E0FB" w:rsidR="00EB3FAE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28" w:type="dxa"/>
            <w:vAlign w:val="center"/>
          </w:tcPr>
          <w:p w14:paraId="0C2333C7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3D861623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5C0C0312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53DEB8E2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2678CCC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617A2A6C" w14:textId="77777777" w:rsidTr="00EB3FAE">
        <w:trPr>
          <w:trHeight w:val="1012"/>
        </w:trPr>
        <w:tc>
          <w:tcPr>
            <w:tcW w:w="568" w:type="dxa"/>
            <w:vAlign w:val="center"/>
          </w:tcPr>
          <w:p w14:paraId="50AB1EB0" w14:textId="3F98AF21" w:rsidR="00EB3FAE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842" w:type="dxa"/>
            <w:vAlign w:val="center"/>
          </w:tcPr>
          <w:p w14:paraId="4FC52ADE" w14:textId="7ED1D7D8" w:rsidR="00EB3FAE" w:rsidRPr="002F2674" w:rsidRDefault="00EB3FAE" w:rsidP="00EB3FAE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sz w:val="20"/>
                <w:szCs w:val="20"/>
              </w:rPr>
              <w:t>Rotor rehabilitacyjny do ćwiczeń kończyn dolnych</w:t>
            </w:r>
          </w:p>
        </w:tc>
        <w:tc>
          <w:tcPr>
            <w:tcW w:w="849" w:type="dxa"/>
            <w:vAlign w:val="center"/>
          </w:tcPr>
          <w:p w14:paraId="5A0A53D3" w14:textId="5352716E" w:rsidR="00EB3FAE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B3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28" w:type="dxa"/>
            <w:vAlign w:val="center"/>
          </w:tcPr>
          <w:p w14:paraId="593EA2F0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52FDB07F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968D3C6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75913263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E46E98A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75A3162F" w14:textId="77777777" w:rsidTr="00EB3FAE">
        <w:trPr>
          <w:trHeight w:val="619"/>
        </w:trPr>
        <w:tc>
          <w:tcPr>
            <w:tcW w:w="568" w:type="dxa"/>
          </w:tcPr>
          <w:p w14:paraId="78651DB6" w14:textId="77777777" w:rsidR="00EB3FAE" w:rsidRPr="00450887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58" w:type="dxa"/>
            <w:gridSpan w:val="5"/>
          </w:tcPr>
          <w:p w14:paraId="7D989F88" w14:textId="77777777" w:rsidR="00EB3FAE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348806" w14:textId="0CB7ADF1" w:rsidR="00EB3FAE" w:rsidRPr="00450887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309B7676" w14:textId="450E7F40" w:rsidR="00EB3FAE" w:rsidRPr="00450887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71C5985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6D267" w14:textId="77777777" w:rsidR="002D29A2" w:rsidRPr="00304ABF" w:rsidRDefault="002D29A2" w:rsidP="00A63A0D">
      <w:pPr>
        <w:jc w:val="both"/>
        <w:rPr>
          <w:rFonts w:ascii="Arial" w:hAnsi="Arial" w:cs="Arial"/>
          <w:sz w:val="22"/>
          <w:szCs w:val="22"/>
        </w:rPr>
      </w:pPr>
    </w:p>
    <w:p w14:paraId="7A7B3412" w14:textId="064DAC07" w:rsidR="00406D28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19B7EFA7" w14:textId="2F99A9E3" w:rsidR="00ED0460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1765D302" w14:textId="0EFD2AE7" w:rsidR="00D33B49" w:rsidRPr="00D33B49" w:rsidRDefault="00D33B49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Pozacenowe  kryteria oceny ofert:</w:t>
      </w:r>
    </w:p>
    <w:p w14:paraId="6C653A3A" w14:textId="77777777" w:rsidR="001403D0" w:rsidRDefault="001403D0" w:rsidP="001403D0">
      <w:pPr>
        <w:widowControl w:val="0"/>
        <w:jc w:val="both"/>
        <w:rPr>
          <w:rFonts w:ascii="Arial" w:hAnsi="Arial" w:cs="Arial"/>
        </w:rPr>
      </w:pPr>
    </w:p>
    <w:p w14:paraId="321E5B6E" w14:textId="7DE6C842" w:rsidR="001403D0" w:rsidRPr="00C10799" w:rsidRDefault="00C10799" w:rsidP="00C10799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10799">
        <w:rPr>
          <w:rFonts w:ascii="Arial" w:hAnsi="Arial" w:cs="Arial"/>
          <w:b/>
          <w:bCs/>
          <w:color w:val="000000" w:themeColor="text1"/>
        </w:rPr>
        <w:t>Jakość [J]</w:t>
      </w:r>
    </w:p>
    <w:p w14:paraId="0CC4C1DC" w14:textId="002E31CC" w:rsidR="000C2C6F" w:rsidRPr="00EB3FAE" w:rsidRDefault="00C10799" w:rsidP="00BB75A8">
      <w:pPr>
        <w:tabs>
          <w:tab w:val="left" w:pos="345"/>
        </w:tabs>
        <w:spacing w:before="120" w:after="120" w:line="100" w:lineRule="atLeast"/>
        <w:jc w:val="both"/>
        <w:rPr>
          <w:rStyle w:val="FontStyle32"/>
          <w:rFonts w:ascii="Arial" w:hAnsi="Arial" w:cs="Arial"/>
          <w:bCs/>
        </w:rPr>
      </w:pPr>
      <w:r w:rsidRPr="00D33B49">
        <w:rPr>
          <w:rStyle w:val="FontStyle32"/>
          <w:rFonts w:ascii="Arial" w:hAnsi="Arial" w:cs="Arial"/>
          <w:color w:val="000000"/>
        </w:rPr>
        <w:t xml:space="preserve">   </w:t>
      </w:r>
      <w:r w:rsidR="00BB75A8" w:rsidRPr="00D33B49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B75A8" w:rsidRPr="00D33B49">
        <w:rPr>
          <w:rFonts w:ascii="Arial" w:hAnsi="Arial" w:cs="Arial"/>
          <w:sz w:val="22"/>
          <w:szCs w:val="22"/>
        </w:rPr>
        <w:instrText xml:space="preserve"> FORMCHECKBOX </w:instrText>
      </w:r>
      <w:r w:rsidR="00BB75A8" w:rsidRPr="00D33B49">
        <w:rPr>
          <w:rStyle w:val="FontStyle32"/>
          <w:rFonts w:ascii="Arial" w:hAnsi="Arial" w:cs="Arial"/>
          <w:color w:val="000000"/>
        </w:rPr>
      </w:r>
      <w:r w:rsidR="00BB75A8" w:rsidRPr="00D33B49">
        <w:rPr>
          <w:rStyle w:val="FontStyle32"/>
          <w:rFonts w:ascii="Arial" w:hAnsi="Arial" w:cs="Arial"/>
          <w:color w:val="000000"/>
        </w:rPr>
        <w:fldChar w:fldCharType="separate"/>
      </w:r>
      <w:r w:rsidR="00BB75A8" w:rsidRPr="00D33B49">
        <w:rPr>
          <w:rStyle w:val="FontStyle32"/>
          <w:rFonts w:ascii="Arial" w:hAnsi="Arial" w:cs="Arial"/>
          <w:color w:val="000000"/>
        </w:rPr>
        <w:fldChar w:fldCharType="end"/>
      </w:r>
      <w:r w:rsidR="00BB75A8" w:rsidRPr="00D33B49">
        <w:rPr>
          <w:rStyle w:val="FontStyle32"/>
          <w:rFonts w:ascii="Arial" w:hAnsi="Arial" w:cs="Arial"/>
          <w:color w:val="000000"/>
        </w:rPr>
        <w:t xml:space="preserve">* </w:t>
      </w:r>
      <w:r w:rsidR="000C2C6F" w:rsidRPr="00EB3FAE">
        <w:rPr>
          <w:rStyle w:val="FontStyle32"/>
          <w:rFonts w:ascii="Arial" w:hAnsi="Arial" w:cs="Arial"/>
          <w:color w:val="000000"/>
        </w:rPr>
        <w:t>Oświadczam</w:t>
      </w:r>
      <w:r w:rsidR="000C2C6F" w:rsidRPr="00EB3FAE">
        <w:rPr>
          <w:rFonts w:ascii="Arial" w:hAnsi="Arial" w:cs="Arial"/>
          <w:sz w:val="22"/>
          <w:szCs w:val="22"/>
        </w:rPr>
        <w:t xml:space="preserve">, że </w:t>
      </w:r>
      <w:r w:rsidR="00EB3FAE" w:rsidRPr="00EB3FAE">
        <w:rPr>
          <w:rFonts w:ascii="Arial" w:hAnsi="Arial" w:cs="Arial"/>
          <w:sz w:val="22"/>
          <w:szCs w:val="22"/>
        </w:rPr>
        <w:t xml:space="preserve">w </w:t>
      </w:r>
      <w:r w:rsidR="000C2C6F" w:rsidRPr="00EB3FAE">
        <w:rPr>
          <w:rFonts w:ascii="Arial" w:hAnsi="Arial" w:cs="Arial"/>
          <w:sz w:val="22"/>
          <w:szCs w:val="22"/>
        </w:rPr>
        <w:t>z</w:t>
      </w:r>
      <w:r w:rsidR="000C2C6F" w:rsidRPr="00EB3FAE">
        <w:rPr>
          <w:rFonts w:ascii="Arial" w:hAnsi="Arial" w:cs="Arial"/>
          <w:bCs/>
          <w:sz w:val="22"/>
          <w:szCs w:val="22"/>
        </w:rPr>
        <w:t>estaw</w:t>
      </w:r>
      <w:r w:rsidR="00EB3FAE" w:rsidRPr="00EB3FAE">
        <w:rPr>
          <w:rFonts w:ascii="Arial" w:hAnsi="Arial" w:cs="Arial"/>
          <w:bCs/>
          <w:sz w:val="22"/>
          <w:szCs w:val="22"/>
        </w:rPr>
        <w:t>ie z ugulem dostarczę</w:t>
      </w:r>
      <w:r w:rsidR="00EB3FAE" w:rsidRPr="00EB3FAE">
        <w:rPr>
          <w:rFonts w:ascii="Arial" w:hAnsi="Arial" w:cs="Arial"/>
          <w:sz w:val="22"/>
          <w:szCs w:val="22"/>
        </w:rPr>
        <w:t xml:space="preserve"> leżank</w:t>
      </w:r>
      <w:r w:rsidR="00EB3FAE" w:rsidRPr="00EB3FAE">
        <w:rPr>
          <w:rFonts w:ascii="Arial" w:hAnsi="Arial" w:cs="Arial"/>
          <w:sz w:val="22"/>
          <w:szCs w:val="22"/>
        </w:rPr>
        <w:t>ę</w:t>
      </w:r>
      <w:r w:rsidR="00EB3FAE" w:rsidRPr="00EB3FAE">
        <w:rPr>
          <w:rFonts w:ascii="Arial" w:hAnsi="Arial" w:cs="Arial"/>
          <w:sz w:val="22"/>
          <w:szCs w:val="22"/>
        </w:rPr>
        <w:t xml:space="preserve"> wyposażon</w:t>
      </w:r>
      <w:r w:rsidR="00EB3FAE" w:rsidRPr="00EB3FAE">
        <w:rPr>
          <w:rFonts w:ascii="Arial" w:hAnsi="Arial" w:cs="Arial"/>
          <w:sz w:val="22"/>
          <w:szCs w:val="22"/>
        </w:rPr>
        <w:t>ą</w:t>
      </w:r>
      <w:r w:rsidR="00EB3FAE" w:rsidRPr="00EB3FAE">
        <w:rPr>
          <w:rFonts w:ascii="Arial" w:hAnsi="Arial" w:cs="Arial"/>
          <w:sz w:val="22"/>
          <w:szCs w:val="22"/>
        </w:rPr>
        <w:t xml:space="preserve"> w 1 silnik -wysokość regulowana elektrycznie, regulacja nachylenia oparcia manualna, zagłówek stanowi poduszka zaślepiająca otwór na twarz</w:t>
      </w:r>
      <w:r w:rsidR="00444D78">
        <w:rPr>
          <w:rFonts w:ascii="Arial" w:hAnsi="Arial" w:cs="Arial"/>
          <w:sz w:val="22"/>
          <w:szCs w:val="22"/>
        </w:rPr>
        <w:t xml:space="preserve">, </w:t>
      </w:r>
      <w:r w:rsidR="00EB3FAE" w:rsidRPr="00EB3FAE">
        <w:rPr>
          <w:rFonts w:ascii="Arial" w:hAnsi="Arial" w:cs="Arial"/>
          <w:sz w:val="22"/>
          <w:szCs w:val="22"/>
        </w:rPr>
        <w:t>stabilna konstrukcj</w:t>
      </w:r>
      <w:r w:rsidR="00444D78">
        <w:rPr>
          <w:rFonts w:ascii="Arial" w:hAnsi="Arial" w:cs="Arial"/>
          <w:sz w:val="22"/>
          <w:szCs w:val="22"/>
        </w:rPr>
        <w:t>a</w:t>
      </w:r>
      <w:r w:rsidR="00EB3FAE" w:rsidRPr="00001F1C">
        <w:rPr>
          <w:rFonts w:ascii="Arial" w:hAnsi="Arial" w:cs="Arial"/>
          <w:sz w:val="18"/>
          <w:szCs w:val="18"/>
        </w:rPr>
        <w:t xml:space="preserve"> </w:t>
      </w:r>
      <w:r w:rsidR="000C2C6F" w:rsidRPr="009E276E">
        <w:rPr>
          <w:rFonts w:ascii="Arial" w:hAnsi="Arial" w:cs="Arial"/>
          <w:sz w:val="22"/>
          <w:szCs w:val="22"/>
        </w:rPr>
        <w:t>-</w:t>
      </w:r>
      <w:r w:rsidR="000C2C6F">
        <w:rPr>
          <w:rFonts w:ascii="Arial" w:hAnsi="Arial" w:cs="Arial"/>
          <w:sz w:val="22"/>
          <w:szCs w:val="22"/>
        </w:rPr>
        <w:t xml:space="preserve"> </w:t>
      </w:r>
      <w:r w:rsidR="00EB3FAE">
        <w:rPr>
          <w:rFonts w:ascii="Arial" w:hAnsi="Arial" w:cs="Arial"/>
          <w:b/>
          <w:bCs/>
          <w:sz w:val="22"/>
          <w:szCs w:val="22"/>
        </w:rPr>
        <w:t>4</w:t>
      </w:r>
      <w:r w:rsidR="000C2C6F" w:rsidRPr="00EF1638">
        <w:rPr>
          <w:rFonts w:ascii="Arial" w:hAnsi="Arial" w:cs="Arial"/>
          <w:b/>
          <w:bCs/>
          <w:sz w:val="22"/>
          <w:szCs w:val="22"/>
        </w:rPr>
        <w:t>0 punktów</w:t>
      </w:r>
    </w:p>
    <w:p w14:paraId="2C63387A" w14:textId="6B0A7DA0" w:rsidR="00C10799" w:rsidRPr="00D33B49" w:rsidRDefault="00C10799" w:rsidP="00C10799">
      <w:pPr>
        <w:tabs>
          <w:tab w:val="left" w:pos="345"/>
        </w:tabs>
        <w:spacing w:before="57" w:after="57" w:line="100" w:lineRule="atLeast"/>
        <w:ind w:left="474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D33B49">
        <w:rPr>
          <w:rStyle w:val="FontStyle32"/>
          <w:rFonts w:ascii="Arial" w:eastAsia="LiberationSans" w:hAnsi="Arial" w:cs="Arial"/>
          <w:i/>
          <w:iCs/>
          <w:color w:val="000000"/>
        </w:rPr>
        <w:t>* właściwe zaznaczyć poprzez wpisanie znaku X w polu wyboru</w:t>
      </w:r>
    </w:p>
    <w:p w14:paraId="3F40FD35" w14:textId="77777777" w:rsidR="00C10799" w:rsidRPr="00C10799" w:rsidRDefault="00C10799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38994F1" w14:textId="77777777" w:rsidR="00180D37" w:rsidRPr="00304ABF" w:rsidRDefault="00180D37" w:rsidP="00A63A0D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II. Oświadczamy, że:</w:t>
      </w:r>
    </w:p>
    <w:p w14:paraId="3023CBE0" w14:textId="77777777" w:rsidR="00A63A0D" w:rsidRPr="00304ABF" w:rsidRDefault="00902744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Zapoznaliśmy się z SWZ </w:t>
      </w:r>
      <w:r w:rsidR="00A63A0D" w:rsidRPr="00304ABF">
        <w:rPr>
          <w:rFonts w:ascii="Arial" w:hAnsi="Arial" w:cs="Arial"/>
          <w:color w:val="000000"/>
          <w:sz w:val="22"/>
          <w:szCs w:val="22"/>
        </w:rPr>
        <w:t>i nie wnosimy do niej zastrzeżeń</w:t>
      </w:r>
      <w:r w:rsidR="0070211F" w:rsidRPr="00304ABF">
        <w:rPr>
          <w:rFonts w:ascii="Arial" w:hAnsi="Arial" w:cs="Arial"/>
          <w:color w:val="000000"/>
          <w:sz w:val="22"/>
          <w:szCs w:val="22"/>
        </w:rPr>
        <w:t>.</w:t>
      </w:r>
    </w:p>
    <w:p w14:paraId="6851208C" w14:textId="696BD2EA" w:rsidR="00A63A0D" w:rsidRPr="00304ABF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Uważamy się za związanych niniejszą ofertą przez czas wskazany w SWZ. tj. </w:t>
      </w:r>
      <w:r w:rsidRPr="00304ABF">
        <w:rPr>
          <w:rFonts w:ascii="Arial" w:hAnsi="Arial" w:cs="Arial"/>
          <w:b/>
          <w:sz w:val="22"/>
          <w:szCs w:val="22"/>
        </w:rPr>
        <w:t xml:space="preserve">przez </w:t>
      </w:r>
      <w:r w:rsidR="00483BBB">
        <w:rPr>
          <w:rFonts w:ascii="Arial" w:hAnsi="Arial" w:cs="Arial"/>
          <w:b/>
          <w:sz w:val="22"/>
          <w:szCs w:val="22"/>
        </w:rPr>
        <w:t>3</w:t>
      </w:r>
      <w:r w:rsidR="007C5FF2" w:rsidRPr="00304ABF">
        <w:rPr>
          <w:rFonts w:ascii="Arial" w:hAnsi="Arial" w:cs="Arial"/>
          <w:b/>
          <w:sz w:val="22"/>
          <w:szCs w:val="22"/>
        </w:rPr>
        <w:t xml:space="preserve">0 </w:t>
      </w:r>
      <w:r w:rsidRPr="00304ABF">
        <w:rPr>
          <w:rFonts w:ascii="Arial" w:hAnsi="Arial" w:cs="Arial"/>
          <w:b/>
          <w:sz w:val="22"/>
          <w:szCs w:val="22"/>
        </w:rPr>
        <w:t>dni od upływu terminu składania ofert</w:t>
      </w:r>
      <w:r w:rsidRPr="00304ABF">
        <w:rPr>
          <w:rFonts w:ascii="Arial" w:hAnsi="Arial" w:cs="Arial"/>
          <w:sz w:val="22"/>
          <w:szCs w:val="22"/>
        </w:rPr>
        <w:t>.</w:t>
      </w:r>
    </w:p>
    <w:p w14:paraId="0B5A8257" w14:textId="77777777" w:rsidR="00A63A0D" w:rsidRPr="00304ABF" w:rsidRDefault="00A63A0D" w:rsidP="002C3993">
      <w:pPr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spacing w:line="32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>Zawarte w SWZ warunki umowy zostały przez nas zaakceptowane i zobowiązujemy się w przypadku wyboru naszej oferty do zawarcia umowy na warunkach określonych w</w:t>
      </w:r>
      <w:r w:rsidR="002A3C2D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ofercie, w</w:t>
      </w:r>
      <w:r w:rsidR="00902744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terminie wyznaczonym przez Zamawiającego.</w:t>
      </w:r>
    </w:p>
    <w:p w14:paraId="2A46F12A" w14:textId="0EE67C8C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Oświadczamy, że akceptujemy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warunki płatności</w:t>
      </w:r>
      <w:r w:rsidR="0070211F" w:rsidRPr="00FA3F57">
        <w:rPr>
          <w:rFonts w:ascii="Arial" w:hAnsi="Arial" w:cs="Arial"/>
          <w:color w:val="000000" w:themeColor="text1"/>
          <w:sz w:val="22"/>
          <w:szCs w:val="22"/>
        </w:rPr>
        <w:t xml:space="preserve"> i inne postanowienia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 xml:space="preserve"> wynikające ze Wzoru umowy, stanowiącego załącznik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FF6451" w:rsidRPr="00FA3F5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do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WZ.</w:t>
      </w:r>
    </w:p>
    <w:p w14:paraId="7E9E9C84" w14:textId="557F747E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A3F57">
        <w:rPr>
          <w:rFonts w:ascii="Arial" w:hAnsi="Arial" w:cs="Arial"/>
          <w:color w:val="000000" w:themeColor="text1"/>
          <w:sz w:val="22"/>
          <w:szCs w:val="22"/>
        </w:rPr>
        <w:t>Oświadczamy, że udzielamy Zamawiającemu gwarancji jakości oraz rękojmi za wady na przedmiot zamówienia zgodnie z wymogam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i określonymi w SWZ – zał. 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7C5FF2" w:rsidRPr="00FA3F57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>do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</w:t>
      </w:r>
    </w:p>
    <w:p w14:paraId="25E76000" w14:textId="77777777" w:rsidR="00304ABF" w:rsidRPr="00304ABF" w:rsidRDefault="002D6653" w:rsidP="002C3993">
      <w:pPr>
        <w:numPr>
          <w:ilvl w:val="0"/>
          <w:numId w:val="9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Oświadczamy, że</w:t>
      </w:r>
    </w:p>
    <w:p w14:paraId="385AB724" w14:textId="30164EC9" w:rsidR="00304ABF" w:rsidRPr="00304ABF" w:rsidRDefault="002D6653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na podstawie art. 18 ust. 3 ustawy z dnia 11 września 2019 r. </w:t>
      </w:r>
      <w:r w:rsidR="00D65E82" w:rsidRPr="00304ABF">
        <w:rPr>
          <w:rFonts w:ascii="Arial" w:hAnsi="Arial" w:cs="Arial"/>
          <w:sz w:val="22"/>
          <w:szCs w:val="22"/>
        </w:rPr>
        <w:t>Prawo zamówień publicznych (</w:t>
      </w:r>
      <w:r w:rsidR="00276585" w:rsidRPr="00276585">
        <w:rPr>
          <w:rFonts w:ascii="Arial" w:hAnsi="Arial" w:cs="Arial"/>
          <w:sz w:val="22"/>
          <w:szCs w:val="22"/>
        </w:rPr>
        <w:t>t.j.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 xml:space="preserve">320 </w:t>
      </w:r>
      <w:r w:rsidR="00276585" w:rsidRPr="00276585">
        <w:rPr>
          <w:rFonts w:ascii="Arial" w:hAnsi="Arial" w:cs="Arial"/>
          <w:sz w:val="22"/>
          <w:szCs w:val="22"/>
        </w:rPr>
        <w:t>z późn. zm.</w:t>
      </w:r>
      <w:r w:rsidR="00D65E82" w:rsidRPr="00304ABF">
        <w:rPr>
          <w:rFonts w:ascii="Arial" w:hAnsi="Arial" w:cs="Arial"/>
          <w:sz w:val="22"/>
          <w:szCs w:val="22"/>
        </w:rPr>
        <w:t>), że żadne z informacji zawartych w</w:t>
      </w:r>
      <w:r w:rsidR="00902744" w:rsidRPr="00304ABF">
        <w:rPr>
          <w:rFonts w:ascii="Arial" w:hAnsi="Arial" w:cs="Arial"/>
          <w:sz w:val="22"/>
          <w:szCs w:val="22"/>
        </w:rPr>
        <w:t> </w:t>
      </w:r>
      <w:r w:rsidR="00D65E82" w:rsidRPr="00304ABF">
        <w:rPr>
          <w:rFonts w:ascii="Arial" w:hAnsi="Arial" w:cs="Arial"/>
          <w:sz w:val="22"/>
          <w:szCs w:val="22"/>
        </w:rPr>
        <w:t>ofercie nie stanowią tajemnicy przedsiębiorstwa w rozumieniu przepisów ustawy</w:t>
      </w:r>
      <w:r w:rsidR="0070211F" w:rsidRPr="00304ABF">
        <w:rPr>
          <w:rFonts w:ascii="Arial" w:hAnsi="Arial" w:cs="Arial"/>
          <w:sz w:val="22"/>
          <w:szCs w:val="22"/>
        </w:rPr>
        <w:t xml:space="preserve"> z dnia 16 kwietnia</w:t>
      </w:r>
      <w:r w:rsidR="00D65E82" w:rsidRPr="00304ABF">
        <w:rPr>
          <w:rFonts w:ascii="Arial" w:hAnsi="Arial" w:cs="Arial"/>
          <w:sz w:val="22"/>
          <w:szCs w:val="22"/>
        </w:rPr>
        <w:t xml:space="preserve"> o zwalczaniu nieuczciwej konkurencji</w:t>
      </w:r>
      <w:r w:rsidR="0070211F" w:rsidRPr="00304ABF">
        <w:rPr>
          <w:rFonts w:ascii="Arial" w:hAnsi="Arial" w:cs="Arial"/>
          <w:sz w:val="22"/>
          <w:szCs w:val="22"/>
        </w:rPr>
        <w:t xml:space="preserve"> (</w:t>
      </w:r>
      <w:r w:rsidR="00276585" w:rsidRPr="00276585">
        <w:rPr>
          <w:rFonts w:ascii="Arial" w:hAnsi="Arial" w:cs="Arial"/>
          <w:sz w:val="22"/>
          <w:szCs w:val="22"/>
        </w:rPr>
        <w:t>t.j. Dz. U. z 2022 r. poz. 1233)</w:t>
      </w:r>
      <w:r w:rsidR="00D65E82" w:rsidRPr="00304ABF">
        <w:rPr>
          <w:rFonts w:ascii="Arial" w:hAnsi="Arial" w:cs="Arial"/>
          <w:sz w:val="22"/>
          <w:szCs w:val="22"/>
        </w:rPr>
        <w:t xml:space="preserve"> </w:t>
      </w:r>
      <w:r w:rsidR="00304ABF" w:rsidRPr="00304ABF">
        <w:rPr>
          <w:rFonts w:ascii="Arial" w:hAnsi="Arial" w:cs="Arial"/>
          <w:sz w:val="22"/>
          <w:szCs w:val="22"/>
        </w:rPr>
        <w:t>*</w:t>
      </w:r>
    </w:p>
    <w:p w14:paraId="0B30C370" w14:textId="44BC8DF4" w:rsidR="00F43167" w:rsidRPr="00304ABF" w:rsidRDefault="00D65E82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na podstawie art. 18 ust. 3 ustawy z dnia 11 września 2019 r. Prawo zamówień publicznych</w:t>
      </w:r>
      <w:r w:rsidR="00902744" w:rsidRPr="00304ABF">
        <w:rPr>
          <w:rFonts w:ascii="Arial" w:hAnsi="Arial" w:cs="Arial"/>
          <w:sz w:val="22"/>
          <w:szCs w:val="22"/>
        </w:rPr>
        <w:t xml:space="preserve"> (</w:t>
      </w:r>
      <w:r w:rsidR="00276585" w:rsidRPr="00276585">
        <w:rPr>
          <w:rFonts w:ascii="Arial" w:hAnsi="Arial" w:cs="Arial"/>
          <w:sz w:val="22"/>
          <w:szCs w:val="22"/>
        </w:rPr>
        <w:t>t.j.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>320</w:t>
      </w:r>
      <w:r w:rsidR="00276585" w:rsidRPr="00276585">
        <w:rPr>
          <w:rFonts w:ascii="Arial" w:hAnsi="Arial" w:cs="Arial"/>
          <w:sz w:val="22"/>
          <w:szCs w:val="22"/>
        </w:rPr>
        <w:t xml:space="preserve"> z późn. zm.</w:t>
      </w:r>
      <w:r w:rsidR="00902744" w:rsidRPr="00304ABF">
        <w:rPr>
          <w:rFonts w:ascii="Arial" w:hAnsi="Arial" w:cs="Arial"/>
          <w:sz w:val="22"/>
          <w:szCs w:val="22"/>
        </w:rPr>
        <w:t>)</w:t>
      </w:r>
      <w:r w:rsidR="00D15110" w:rsidRPr="00304ABF">
        <w:rPr>
          <w:rFonts w:ascii="Arial" w:hAnsi="Arial" w:cs="Arial"/>
          <w:sz w:val="22"/>
          <w:szCs w:val="22"/>
        </w:rPr>
        <w:t xml:space="preserve">, </w:t>
      </w:r>
      <w:r w:rsidRPr="00304ABF">
        <w:rPr>
          <w:rFonts w:ascii="Arial" w:hAnsi="Arial" w:cs="Arial"/>
          <w:sz w:val="22"/>
          <w:szCs w:val="22"/>
        </w:rPr>
        <w:t>wskazane poniżej informacje zawarte w ofercie stanowią tajemnicę przedsiębiorstwa w</w:t>
      </w:r>
      <w:r w:rsidR="002A3C2D" w:rsidRPr="00304ABF">
        <w:rPr>
          <w:rFonts w:ascii="Arial" w:hAnsi="Arial" w:cs="Arial"/>
          <w:sz w:val="22"/>
          <w:szCs w:val="22"/>
        </w:rPr>
        <w:t> </w:t>
      </w:r>
      <w:r w:rsidRPr="00304ABF">
        <w:rPr>
          <w:rFonts w:ascii="Arial" w:hAnsi="Arial" w:cs="Arial"/>
          <w:sz w:val="22"/>
          <w:szCs w:val="22"/>
        </w:rPr>
        <w:t>rozumieniu przepisów o zwalczaniu nieuczciwej konkurencji i w związku z tym nie mogą być udostępniane, w szczególności innym uczestnikom postępowania.</w:t>
      </w:r>
      <w:r w:rsidR="0012665E" w:rsidRPr="0012665E">
        <w:rPr>
          <w:rFonts w:ascii="Arial" w:hAnsi="Arial" w:cs="Arial"/>
          <w:sz w:val="22"/>
          <w:szCs w:val="22"/>
        </w:rPr>
        <w:t xml:space="preserve"> </w:t>
      </w:r>
      <w:r w:rsidR="0012665E" w:rsidRPr="00304ABF">
        <w:rPr>
          <w:rFonts w:ascii="Arial" w:hAnsi="Arial" w:cs="Arial"/>
          <w:sz w:val="22"/>
          <w:szCs w:val="22"/>
        </w:rPr>
        <w:t>*</w:t>
      </w:r>
    </w:p>
    <w:p w14:paraId="68C64D9E" w14:textId="77777777" w:rsidR="00D102D7" w:rsidRPr="00304ABF" w:rsidRDefault="00D102D7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tbl>
      <w:tblPr>
        <w:tblW w:w="9268" w:type="dxa"/>
        <w:tblInd w:w="479" w:type="dxa"/>
        <w:tblLayout w:type="fixed"/>
        <w:tblLook w:val="0000" w:firstRow="0" w:lastRow="0" w:firstColumn="0" w:lastColumn="0" w:noHBand="0" w:noVBand="0"/>
      </w:tblPr>
      <w:tblGrid>
        <w:gridCol w:w="708"/>
        <w:gridCol w:w="4948"/>
        <w:gridCol w:w="1911"/>
        <w:gridCol w:w="1701"/>
      </w:tblGrid>
      <w:tr w:rsidR="00D55162" w:rsidRPr="00304ABF" w14:paraId="7575D8AE" w14:textId="77777777" w:rsidTr="00A379F0">
        <w:trPr>
          <w:cantSplit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C8D8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D3EF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Oznaczenie rodzaju informacji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C6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Strony w ofercie (wyrażone liczbą)</w:t>
            </w:r>
          </w:p>
        </w:tc>
      </w:tr>
      <w:tr w:rsidR="00D55162" w:rsidRPr="00304ABF" w14:paraId="7D495B7C" w14:textId="77777777" w:rsidTr="00A379F0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8AD0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8344B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AD5D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ACF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do</w:t>
            </w:r>
          </w:p>
        </w:tc>
      </w:tr>
      <w:tr w:rsidR="00D55162" w:rsidRPr="00304ABF" w14:paraId="2FA96EB8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7A9C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A30EA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482C74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E21B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C744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55162" w:rsidRPr="00304ABF" w14:paraId="4DA40B40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95BB8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92BBD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105147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C37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BE29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95086B8" w14:textId="77777777" w:rsidR="00304ABF" w:rsidRP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14D0CF9" w14:textId="77777777" w:rsidR="00D55162" w:rsidRPr="00304ABF" w:rsidRDefault="00D55162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304ABF">
        <w:rPr>
          <w:rFonts w:ascii="Arial" w:hAnsi="Arial" w:cs="Arial"/>
          <w:b/>
          <w:i/>
          <w:color w:val="000000"/>
          <w:sz w:val="18"/>
          <w:szCs w:val="18"/>
        </w:rPr>
        <w:t>*niepotrzebne skreślić</w:t>
      </w:r>
    </w:p>
    <w:p w14:paraId="53F774E9" w14:textId="77777777" w:rsid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4D0149" w14:textId="30A947FC" w:rsidR="00D55162" w:rsidRPr="0012665E" w:rsidRDefault="00D55162" w:rsidP="0012665E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2665E">
        <w:rPr>
          <w:rFonts w:ascii="Arial" w:hAnsi="Arial" w:cs="Arial"/>
          <w:iCs/>
          <w:sz w:val="22"/>
          <w:szCs w:val="22"/>
        </w:rPr>
        <w:t>Informujemy, że wykonujemy działalność jako:</w:t>
      </w:r>
    </w:p>
    <w:p w14:paraId="403723E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mikroprzedsiębiorstwo</w:t>
      </w:r>
    </w:p>
    <w:p w14:paraId="1E698C0C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małe przedsiębiorstwo</w:t>
      </w:r>
    </w:p>
    <w:p w14:paraId="522E5923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sz w:val="22"/>
          <w:szCs w:val="22"/>
        </w:rPr>
        <w:t>średnie przedsiębiorstwo</w:t>
      </w:r>
    </w:p>
    <w:p w14:paraId="571E7712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jednoosobowa działalność gospodarcza</w:t>
      </w:r>
    </w:p>
    <w:p w14:paraId="46CAC1D5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osoba fizyczna nieprowadząca działalności gospodarczej</w:t>
      </w:r>
    </w:p>
    <w:p w14:paraId="6B7AEF7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inny rodzaj</w:t>
      </w:r>
    </w:p>
    <w:p w14:paraId="6642191F" w14:textId="77777777" w:rsidR="00D55162" w:rsidRPr="00304ABF" w:rsidRDefault="00D55162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p w14:paraId="10CAB991" w14:textId="77777777" w:rsidR="00A63A0D" w:rsidRPr="00223C07" w:rsidRDefault="00A63A0D" w:rsidP="000E69AE">
      <w:pPr>
        <w:pStyle w:val="Akapitzlist"/>
        <w:numPr>
          <w:ilvl w:val="0"/>
          <w:numId w:val="9"/>
        </w:numPr>
        <w:ind w:right="140"/>
        <w:jc w:val="both"/>
        <w:rPr>
          <w:rFonts w:ascii="Arial" w:hAnsi="Arial" w:cs="Arial"/>
          <w:sz w:val="22"/>
          <w:szCs w:val="22"/>
        </w:rPr>
      </w:pPr>
      <w:r w:rsidRPr="00223C07">
        <w:rPr>
          <w:rFonts w:ascii="Arial" w:hAnsi="Arial" w:cs="Arial"/>
          <w:sz w:val="22"/>
          <w:szCs w:val="22"/>
        </w:rPr>
        <w:lastRenderedPageBreak/>
        <w:t>Wypełniliśmy obowiązki informacyjne przewidziane w art. 13 lub 14 RODO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223C07">
        <w:rPr>
          <w:rFonts w:ascii="Arial" w:hAnsi="Arial" w:cs="Arial"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223C07">
        <w:rPr>
          <w:rFonts w:ascii="Arial" w:hAnsi="Arial" w:cs="Arial"/>
          <w:sz w:val="22"/>
          <w:szCs w:val="22"/>
        </w:rPr>
        <w:t>.</w:t>
      </w:r>
    </w:p>
    <w:p w14:paraId="6EF3C65A" w14:textId="77777777" w:rsidR="00223C07" w:rsidRPr="009A78F4" w:rsidRDefault="00223C07" w:rsidP="009A78F4">
      <w:pPr>
        <w:ind w:right="140"/>
        <w:jc w:val="both"/>
        <w:rPr>
          <w:rFonts w:ascii="Arial" w:hAnsi="Arial" w:cs="Arial"/>
          <w:sz w:val="22"/>
          <w:szCs w:val="22"/>
        </w:rPr>
      </w:pPr>
    </w:p>
    <w:p w14:paraId="22E2ABB1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6CE1731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Załącznikami do niniejszej oferty są :                                  </w:t>
      </w:r>
    </w:p>
    <w:p w14:paraId="20088E93" w14:textId="77777777" w:rsidR="00A63A0D" w:rsidRPr="00304ABF" w:rsidRDefault="00A63A0D" w:rsidP="00A63A0D">
      <w:pPr>
        <w:numPr>
          <w:ilvl w:val="0"/>
          <w:numId w:val="10"/>
        </w:numPr>
        <w:suppressAutoHyphens/>
        <w:spacing w:before="120"/>
        <w:ind w:left="357" w:hanging="357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03525BD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               </w:t>
      </w:r>
    </w:p>
    <w:p w14:paraId="09994688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</w:t>
      </w:r>
    </w:p>
    <w:p w14:paraId="58338E9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4CF16C97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64DFCD8C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05717E4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05907F2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7A07B4E3" w14:textId="77777777" w:rsidR="00E23F46" w:rsidRPr="009379B9" w:rsidRDefault="00E23F46" w:rsidP="00D33B49">
      <w:pPr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9379B9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Informacja:</w:t>
      </w:r>
    </w:p>
    <w:tbl>
      <w:tblPr>
        <w:tblW w:w="907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E0672" w:rsidRPr="00A727B0" w14:paraId="18D9C061" w14:textId="77777777" w:rsidTr="002379E0">
        <w:trPr>
          <w:trHeight w:val="46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AB177" w14:textId="77777777" w:rsidR="007E0672" w:rsidRPr="00181AA3" w:rsidRDefault="007E0672" w:rsidP="002379E0">
            <w:pPr>
              <w:spacing w:line="320" w:lineRule="atLeast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Dokument musi być opatrzony przez osobę lub osoby uprawnione do reprezentowania firmy kwalifikowanym podpisem elektronicznym, podpisem zaufany</w:t>
            </w:r>
            <w:r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m</w:t>
            </w: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 xml:space="preserve"> lub podpisem osobistym i przekazany Zamawiającemu wraz z dokumentem (-ami) potwierdzającymi prawo do reprezentacji Podmiotu  przez osobę podpisującą ofertę</w:t>
            </w:r>
          </w:p>
          <w:p w14:paraId="0C46F2B5" w14:textId="77777777" w:rsidR="007E0672" w:rsidRPr="00A727B0" w:rsidRDefault="007E0672" w:rsidP="002379E0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3DD04584" w14:textId="77777777" w:rsidR="00E23F46" w:rsidRPr="009379B9" w:rsidRDefault="00E23F46" w:rsidP="00BB75A8">
      <w:pPr>
        <w:rPr>
          <w:rFonts w:ascii="Arial" w:hAnsi="Arial" w:cs="Arial"/>
          <w:color w:val="FF0000"/>
          <w:sz w:val="22"/>
          <w:szCs w:val="22"/>
        </w:rPr>
      </w:pPr>
    </w:p>
    <w:sectPr w:rsidR="00E23F46" w:rsidRPr="009379B9" w:rsidSect="00AB1B3D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3179D" w14:textId="77777777" w:rsidR="006B72CA" w:rsidRDefault="006B72CA" w:rsidP="00A63A0D">
      <w:r>
        <w:separator/>
      </w:r>
    </w:p>
  </w:endnote>
  <w:endnote w:type="continuationSeparator" w:id="0">
    <w:p w14:paraId="07E37D9E" w14:textId="77777777" w:rsidR="006B72CA" w:rsidRDefault="006B72CA" w:rsidP="00A6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ans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128956"/>
      <w:docPartObj>
        <w:docPartGallery w:val="Page Numbers (Bottom of Page)"/>
        <w:docPartUnique/>
      </w:docPartObj>
    </w:sdtPr>
    <w:sdtContent>
      <w:p w14:paraId="7195BEBF" w14:textId="77777777" w:rsidR="00FD610B" w:rsidRDefault="00574639">
        <w:pPr>
          <w:pStyle w:val="Stopka"/>
          <w:jc w:val="right"/>
        </w:pPr>
        <w:r>
          <w:fldChar w:fldCharType="begin"/>
        </w:r>
        <w:r w:rsidR="00FD610B">
          <w:instrText>PAGE   \* MERGEFORMAT</w:instrText>
        </w:r>
        <w:r>
          <w:fldChar w:fldCharType="separate"/>
        </w:r>
        <w:r w:rsidR="00543BB3">
          <w:rPr>
            <w:noProof/>
          </w:rPr>
          <w:t>2</w:t>
        </w:r>
        <w:r>
          <w:fldChar w:fldCharType="end"/>
        </w:r>
      </w:p>
    </w:sdtContent>
  </w:sdt>
  <w:p w14:paraId="18C3A3FB" w14:textId="77777777" w:rsidR="00FD610B" w:rsidRDefault="00FD6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34B3" w14:textId="77777777" w:rsidR="006B72CA" w:rsidRDefault="006B72CA" w:rsidP="00A63A0D">
      <w:r>
        <w:separator/>
      </w:r>
    </w:p>
  </w:footnote>
  <w:footnote w:type="continuationSeparator" w:id="0">
    <w:p w14:paraId="7D0657E8" w14:textId="77777777" w:rsidR="006B72CA" w:rsidRDefault="006B72CA" w:rsidP="00A63A0D">
      <w:r>
        <w:continuationSeparator/>
      </w:r>
    </w:p>
  </w:footnote>
  <w:footnote w:id="1">
    <w:p w14:paraId="6B0CE822" w14:textId="77777777" w:rsidR="009639D2" w:rsidRPr="00C7024E" w:rsidRDefault="009639D2" w:rsidP="00FD610B">
      <w:pPr>
        <w:pStyle w:val="Tekstprzypisudolnego"/>
        <w:jc w:val="both"/>
        <w:rPr>
          <w:sz w:val="14"/>
          <w:szCs w:val="14"/>
        </w:rPr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</w:footnote>
  <w:footnote w:id="2">
    <w:p w14:paraId="693251B7" w14:textId="77777777" w:rsidR="009639D2" w:rsidRDefault="009639D2" w:rsidP="00FD610B">
      <w:pPr>
        <w:pStyle w:val="Tekstprzypisudolnego"/>
        <w:jc w:val="both"/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C7024E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0B77" w14:textId="68029C96" w:rsidR="00AB1B3D" w:rsidRDefault="00AB1B3D" w:rsidP="00AB1B3D">
    <w:pPr>
      <w:pStyle w:val="Nagwek"/>
      <w:jc w:val="center"/>
    </w:pPr>
    <w:r>
      <w:rPr>
        <w:noProof/>
      </w:rPr>
      <w:drawing>
        <wp:inline distT="0" distB="0" distL="0" distR="0" wp14:anchorId="473E0C78" wp14:editId="3271399A">
          <wp:extent cx="5400675" cy="1040606"/>
          <wp:effectExtent l="0" t="0" r="0" b="762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0702" cy="1046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8FCC05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D15E866A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Cs/>
        <w:sz w:val="21"/>
        <w:szCs w:val="21"/>
      </w:rPr>
    </w:lvl>
  </w:abstractNum>
  <w:abstractNum w:abstractNumId="6" w15:restartNumberingAfterBreak="0">
    <w:nsid w:val="00000022"/>
    <w:multiLevelType w:val="multilevel"/>
    <w:tmpl w:val="000000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570A18"/>
    <w:multiLevelType w:val="hybridMultilevel"/>
    <w:tmpl w:val="B1C66E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74768F"/>
    <w:multiLevelType w:val="hybridMultilevel"/>
    <w:tmpl w:val="C428C8E2"/>
    <w:lvl w:ilvl="0" w:tplc="A2A4ED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11B63"/>
    <w:multiLevelType w:val="hybridMultilevel"/>
    <w:tmpl w:val="A0300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F43DC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D4643"/>
    <w:multiLevelType w:val="hybridMultilevel"/>
    <w:tmpl w:val="535436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864CF"/>
    <w:multiLevelType w:val="hybridMultilevel"/>
    <w:tmpl w:val="72128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865D4"/>
    <w:multiLevelType w:val="hybridMultilevel"/>
    <w:tmpl w:val="28A22C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3300CD"/>
    <w:multiLevelType w:val="multilevel"/>
    <w:tmpl w:val="F508D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</w:lvl>
  </w:abstractNum>
  <w:abstractNum w:abstractNumId="15" w15:restartNumberingAfterBreak="0">
    <w:nsid w:val="29F01CA3"/>
    <w:multiLevelType w:val="hybridMultilevel"/>
    <w:tmpl w:val="1518BF1E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82AB4"/>
    <w:multiLevelType w:val="hybridMultilevel"/>
    <w:tmpl w:val="A148F394"/>
    <w:lvl w:ilvl="0" w:tplc="DE76D5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C6AB4"/>
    <w:multiLevelType w:val="hybridMultilevel"/>
    <w:tmpl w:val="712070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4358C2"/>
    <w:multiLevelType w:val="hybridMultilevel"/>
    <w:tmpl w:val="0868BF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EE76AF"/>
    <w:multiLevelType w:val="hybridMultilevel"/>
    <w:tmpl w:val="21B8D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708EA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177E1"/>
    <w:multiLevelType w:val="hybridMultilevel"/>
    <w:tmpl w:val="AB64A6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300F5E"/>
    <w:multiLevelType w:val="hybridMultilevel"/>
    <w:tmpl w:val="619C38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272365"/>
    <w:multiLevelType w:val="hybridMultilevel"/>
    <w:tmpl w:val="949499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7017D5"/>
    <w:multiLevelType w:val="hybridMultilevel"/>
    <w:tmpl w:val="02FCD54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34058D"/>
    <w:multiLevelType w:val="hybridMultilevel"/>
    <w:tmpl w:val="434AC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F69DF"/>
    <w:multiLevelType w:val="hybridMultilevel"/>
    <w:tmpl w:val="DE9EFB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E2392"/>
    <w:multiLevelType w:val="hybridMultilevel"/>
    <w:tmpl w:val="94A03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502EB"/>
    <w:multiLevelType w:val="hybridMultilevel"/>
    <w:tmpl w:val="1FD4613C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7AF25EB"/>
    <w:multiLevelType w:val="hybridMultilevel"/>
    <w:tmpl w:val="722EAEE8"/>
    <w:lvl w:ilvl="0" w:tplc="2058147E">
      <w:start w:val="1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592A6471"/>
    <w:multiLevelType w:val="hybridMultilevel"/>
    <w:tmpl w:val="12C09DA6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3968D3"/>
    <w:multiLevelType w:val="hybridMultilevel"/>
    <w:tmpl w:val="4C84B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A6569"/>
    <w:multiLevelType w:val="hybridMultilevel"/>
    <w:tmpl w:val="9D02EA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E3299"/>
    <w:multiLevelType w:val="hybridMultilevel"/>
    <w:tmpl w:val="427E5B8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F6470"/>
    <w:multiLevelType w:val="hybridMultilevel"/>
    <w:tmpl w:val="C0ECA800"/>
    <w:name w:val="WW8Num63"/>
    <w:lvl w:ilvl="0" w:tplc="D784A1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45C5C"/>
    <w:multiLevelType w:val="multilevel"/>
    <w:tmpl w:val="84E4AC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9971F8D"/>
    <w:multiLevelType w:val="hybridMultilevel"/>
    <w:tmpl w:val="9D02EA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1826D9"/>
    <w:multiLevelType w:val="hybridMultilevel"/>
    <w:tmpl w:val="20666CE4"/>
    <w:lvl w:ilvl="0" w:tplc="D9E0E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4A77C5"/>
    <w:multiLevelType w:val="hybridMultilevel"/>
    <w:tmpl w:val="1102F284"/>
    <w:lvl w:ilvl="0" w:tplc="F95E2AF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B0BB5"/>
    <w:multiLevelType w:val="hybridMultilevel"/>
    <w:tmpl w:val="E87A237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C5AF7"/>
    <w:multiLevelType w:val="hybridMultilevel"/>
    <w:tmpl w:val="DC24D890"/>
    <w:lvl w:ilvl="0" w:tplc="9C48EEA6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2F2252"/>
    <w:multiLevelType w:val="hybridMultilevel"/>
    <w:tmpl w:val="A0BE48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3959BF"/>
    <w:multiLevelType w:val="hybridMultilevel"/>
    <w:tmpl w:val="3588E8D2"/>
    <w:lvl w:ilvl="0" w:tplc="693C8142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3524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6355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8347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6592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623620">
    <w:abstractNumId w:val="2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22449">
    <w:abstractNumId w:val="24"/>
  </w:num>
  <w:num w:numId="7" w16cid:durableId="954095144">
    <w:abstractNumId w:val="13"/>
  </w:num>
  <w:num w:numId="8" w16cid:durableId="1161434562">
    <w:abstractNumId w:val="8"/>
  </w:num>
  <w:num w:numId="9" w16cid:durableId="1704935083">
    <w:abstractNumId w:val="0"/>
  </w:num>
  <w:num w:numId="10" w16cid:durableId="1488129733">
    <w:abstractNumId w:val="1"/>
  </w:num>
  <w:num w:numId="11" w16cid:durableId="758988565">
    <w:abstractNumId w:val="42"/>
  </w:num>
  <w:num w:numId="12" w16cid:durableId="1258707154">
    <w:abstractNumId w:val="20"/>
  </w:num>
  <w:num w:numId="13" w16cid:durableId="1681658544">
    <w:abstractNumId w:val="40"/>
  </w:num>
  <w:num w:numId="14" w16cid:durableId="271324179">
    <w:abstractNumId w:val="10"/>
  </w:num>
  <w:num w:numId="15" w16cid:durableId="115955970">
    <w:abstractNumId w:val="36"/>
  </w:num>
  <w:num w:numId="16" w16cid:durableId="913585125">
    <w:abstractNumId w:val="33"/>
  </w:num>
  <w:num w:numId="17" w16cid:durableId="910776684">
    <w:abstractNumId w:val="41"/>
  </w:num>
  <w:num w:numId="18" w16cid:durableId="1011221949">
    <w:abstractNumId w:val="32"/>
  </w:num>
  <w:num w:numId="19" w16cid:durableId="2136480366">
    <w:abstractNumId w:val="26"/>
  </w:num>
  <w:num w:numId="20" w16cid:durableId="571699210">
    <w:abstractNumId w:val="17"/>
  </w:num>
  <w:num w:numId="21" w16cid:durableId="1673487735">
    <w:abstractNumId w:val="23"/>
  </w:num>
  <w:num w:numId="22" w16cid:durableId="14230366">
    <w:abstractNumId w:val="27"/>
  </w:num>
  <w:num w:numId="23" w16cid:durableId="297539498">
    <w:abstractNumId w:val="7"/>
  </w:num>
  <w:num w:numId="24" w16cid:durableId="232010403">
    <w:abstractNumId w:val="11"/>
  </w:num>
  <w:num w:numId="25" w16cid:durableId="56706381">
    <w:abstractNumId w:val="12"/>
  </w:num>
  <w:num w:numId="26" w16cid:durableId="560213369">
    <w:abstractNumId w:val="9"/>
  </w:num>
  <w:num w:numId="27" w16cid:durableId="644629174">
    <w:abstractNumId w:val="31"/>
  </w:num>
  <w:num w:numId="28" w16cid:durableId="749156569">
    <w:abstractNumId w:val="25"/>
  </w:num>
  <w:num w:numId="29" w16cid:durableId="1719164579">
    <w:abstractNumId w:val="21"/>
  </w:num>
  <w:num w:numId="30" w16cid:durableId="1949386886">
    <w:abstractNumId w:val="4"/>
  </w:num>
  <w:num w:numId="31" w16cid:durableId="1968196837">
    <w:abstractNumId w:val="5"/>
  </w:num>
  <w:num w:numId="32" w16cid:durableId="1898129261">
    <w:abstractNumId w:val="34"/>
  </w:num>
  <w:num w:numId="33" w16cid:durableId="594364676">
    <w:abstractNumId w:val="37"/>
  </w:num>
  <w:num w:numId="34" w16cid:durableId="44918743">
    <w:abstractNumId w:val="30"/>
  </w:num>
  <w:num w:numId="35" w16cid:durableId="2129660984">
    <w:abstractNumId w:val="28"/>
  </w:num>
  <w:num w:numId="36" w16cid:durableId="1301961693">
    <w:abstractNumId w:val="16"/>
  </w:num>
  <w:num w:numId="37" w16cid:durableId="1599026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32949800">
    <w:abstractNumId w:val="19"/>
  </w:num>
  <w:num w:numId="39" w16cid:durableId="1494176128">
    <w:abstractNumId w:val="3"/>
  </w:num>
  <w:num w:numId="40" w16cid:durableId="525027353">
    <w:abstractNumId w:val="35"/>
  </w:num>
  <w:num w:numId="41" w16cid:durableId="1844271951">
    <w:abstractNumId w:val="18"/>
  </w:num>
  <w:num w:numId="42" w16cid:durableId="832793765">
    <w:abstractNumId w:val="22"/>
  </w:num>
  <w:num w:numId="43" w16cid:durableId="1085682961">
    <w:abstractNumId w:val="15"/>
  </w:num>
  <w:num w:numId="44" w16cid:durableId="10842598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E5"/>
    <w:rsid w:val="000151F1"/>
    <w:rsid w:val="00017F3C"/>
    <w:rsid w:val="000277B2"/>
    <w:rsid w:val="00043AF2"/>
    <w:rsid w:val="00047C55"/>
    <w:rsid w:val="000512C1"/>
    <w:rsid w:val="00070E14"/>
    <w:rsid w:val="00072C20"/>
    <w:rsid w:val="00084AB9"/>
    <w:rsid w:val="000B1460"/>
    <w:rsid w:val="000B312C"/>
    <w:rsid w:val="000B3EEE"/>
    <w:rsid w:val="000C2C6F"/>
    <w:rsid w:val="000E69AE"/>
    <w:rsid w:val="000F1244"/>
    <w:rsid w:val="001011CF"/>
    <w:rsid w:val="0010147B"/>
    <w:rsid w:val="001151E4"/>
    <w:rsid w:val="00120465"/>
    <w:rsid w:val="0012665E"/>
    <w:rsid w:val="001403D0"/>
    <w:rsid w:val="00141709"/>
    <w:rsid w:val="001512D2"/>
    <w:rsid w:val="00173911"/>
    <w:rsid w:val="00180D37"/>
    <w:rsid w:val="0018146C"/>
    <w:rsid w:val="00182433"/>
    <w:rsid w:val="001B3170"/>
    <w:rsid w:val="001E7C83"/>
    <w:rsid w:val="001F34DE"/>
    <w:rsid w:val="00214569"/>
    <w:rsid w:val="00221A96"/>
    <w:rsid w:val="00223C07"/>
    <w:rsid w:val="00231089"/>
    <w:rsid w:val="00231F77"/>
    <w:rsid w:val="002573B8"/>
    <w:rsid w:val="00260060"/>
    <w:rsid w:val="00272838"/>
    <w:rsid w:val="00275729"/>
    <w:rsid w:val="00276585"/>
    <w:rsid w:val="002A3C2D"/>
    <w:rsid w:val="002B5BB5"/>
    <w:rsid w:val="002C3993"/>
    <w:rsid w:val="002D29A2"/>
    <w:rsid w:val="002D2B1C"/>
    <w:rsid w:val="002D342C"/>
    <w:rsid w:val="002D3E2E"/>
    <w:rsid w:val="002D6653"/>
    <w:rsid w:val="002D6880"/>
    <w:rsid w:val="002F2674"/>
    <w:rsid w:val="00300639"/>
    <w:rsid w:val="00304ABF"/>
    <w:rsid w:val="00307EBF"/>
    <w:rsid w:val="00315DBC"/>
    <w:rsid w:val="00321886"/>
    <w:rsid w:val="00321DB1"/>
    <w:rsid w:val="00341C2F"/>
    <w:rsid w:val="0034709B"/>
    <w:rsid w:val="00356E48"/>
    <w:rsid w:val="00376FC2"/>
    <w:rsid w:val="00392A38"/>
    <w:rsid w:val="003D5DFA"/>
    <w:rsid w:val="003E2D55"/>
    <w:rsid w:val="00406D28"/>
    <w:rsid w:val="00441101"/>
    <w:rsid w:val="00443731"/>
    <w:rsid w:val="00444D78"/>
    <w:rsid w:val="00445A58"/>
    <w:rsid w:val="00450887"/>
    <w:rsid w:val="00483BBB"/>
    <w:rsid w:val="00493353"/>
    <w:rsid w:val="0049733E"/>
    <w:rsid w:val="004A3D64"/>
    <w:rsid w:val="004A72E5"/>
    <w:rsid w:val="004E00B7"/>
    <w:rsid w:val="00502269"/>
    <w:rsid w:val="00510FD7"/>
    <w:rsid w:val="0053133D"/>
    <w:rsid w:val="00543BB3"/>
    <w:rsid w:val="00563504"/>
    <w:rsid w:val="00574639"/>
    <w:rsid w:val="00580164"/>
    <w:rsid w:val="00586BAB"/>
    <w:rsid w:val="005A66CE"/>
    <w:rsid w:val="005D4DED"/>
    <w:rsid w:val="005E1C52"/>
    <w:rsid w:val="005E29A0"/>
    <w:rsid w:val="00616C0B"/>
    <w:rsid w:val="00650FEF"/>
    <w:rsid w:val="00663237"/>
    <w:rsid w:val="00676068"/>
    <w:rsid w:val="00692347"/>
    <w:rsid w:val="006B72CA"/>
    <w:rsid w:val="006C00E1"/>
    <w:rsid w:val="006C7032"/>
    <w:rsid w:val="006C78FC"/>
    <w:rsid w:val="006E2498"/>
    <w:rsid w:val="0070211F"/>
    <w:rsid w:val="00715CD3"/>
    <w:rsid w:val="007312B4"/>
    <w:rsid w:val="0074353A"/>
    <w:rsid w:val="00791F07"/>
    <w:rsid w:val="007931ED"/>
    <w:rsid w:val="007A15F4"/>
    <w:rsid w:val="007B0956"/>
    <w:rsid w:val="007B47DD"/>
    <w:rsid w:val="007C46EB"/>
    <w:rsid w:val="007C5FF2"/>
    <w:rsid w:val="007C6B3A"/>
    <w:rsid w:val="007E0672"/>
    <w:rsid w:val="007F10C0"/>
    <w:rsid w:val="007F1D49"/>
    <w:rsid w:val="007F3CF6"/>
    <w:rsid w:val="007F7F13"/>
    <w:rsid w:val="008466FB"/>
    <w:rsid w:val="00887095"/>
    <w:rsid w:val="008B4BD1"/>
    <w:rsid w:val="008B5654"/>
    <w:rsid w:val="008D3763"/>
    <w:rsid w:val="008D3764"/>
    <w:rsid w:val="008D5F0C"/>
    <w:rsid w:val="008D7A6C"/>
    <w:rsid w:val="008F4FB2"/>
    <w:rsid w:val="00902744"/>
    <w:rsid w:val="00907D33"/>
    <w:rsid w:val="009210B4"/>
    <w:rsid w:val="00934630"/>
    <w:rsid w:val="009379B9"/>
    <w:rsid w:val="0094095B"/>
    <w:rsid w:val="00951249"/>
    <w:rsid w:val="00957657"/>
    <w:rsid w:val="009639D2"/>
    <w:rsid w:val="009708EC"/>
    <w:rsid w:val="0097357F"/>
    <w:rsid w:val="00976CCB"/>
    <w:rsid w:val="0098678C"/>
    <w:rsid w:val="0099525C"/>
    <w:rsid w:val="009A54A3"/>
    <w:rsid w:val="009A78F4"/>
    <w:rsid w:val="009B0D14"/>
    <w:rsid w:val="009B3D00"/>
    <w:rsid w:val="009C43CD"/>
    <w:rsid w:val="009E276E"/>
    <w:rsid w:val="009E4A43"/>
    <w:rsid w:val="009E7987"/>
    <w:rsid w:val="00A01003"/>
    <w:rsid w:val="00A33649"/>
    <w:rsid w:val="00A63A0D"/>
    <w:rsid w:val="00A657C1"/>
    <w:rsid w:val="00A71ED8"/>
    <w:rsid w:val="00A72B4C"/>
    <w:rsid w:val="00A91E8E"/>
    <w:rsid w:val="00A927C6"/>
    <w:rsid w:val="00AB1B3D"/>
    <w:rsid w:val="00AB1BA1"/>
    <w:rsid w:val="00AB6CC7"/>
    <w:rsid w:val="00AE2027"/>
    <w:rsid w:val="00AF4ABB"/>
    <w:rsid w:val="00AF7238"/>
    <w:rsid w:val="00AF7F54"/>
    <w:rsid w:val="00B06EDF"/>
    <w:rsid w:val="00B10A51"/>
    <w:rsid w:val="00B25A5D"/>
    <w:rsid w:val="00B35235"/>
    <w:rsid w:val="00B63ED5"/>
    <w:rsid w:val="00BB75A8"/>
    <w:rsid w:val="00BC6CB6"/>
    <w:rsid w:val="00BE2401"/>
    <w:rsid w:val="00BF1B22"/>
    <w:rsid w:val="00C10799"/>
    <w:rsid w:val="00C16208"/>
    <w:rsid w:val="00C169A4"/>
    <w:rsid w:val="00C2716A"/>
    <w:rsid w:val="00C60328"/>
    <w:rsid w:val="00C645AA"/>
    <w:rsid w:val="00C97165"/>
    <w:rsid w:val="00CE46C0"/>
    <w:rsid w:val="00CE5863"/>
    <w:rsid w:val="00D03897"/>
    <w:rsid w:val="00D102D7"/>
    <w:rsid w:val="00D12EA6"/>
    <w:rsid w:val="00D15110"/>
    <w:rsid w:val="00D31E83"/>
    <w:rsid w:val="00D33B49"/>
    <w:rsid w:val="00D51140"/>
    <w:rsid w:val="00D55162"/>
    <w:rsid w:val="00D65E82"/>
    <w:rsid w:val="00D76B3C"/>
    <w:rsid w:val="00D805D7"/>
    <w:rsid w:val="00D92B09"/>
    <w:rsid w:val="00DA038D"/>
    <w:rsid w:val="00DD61A4"/>
    <w:rsid w:val="00DE142C"/>
    <w:rsid w:val="00DF3753"/>
    <w:rsid w:val="00DF4911"/>
    <w:rsid w:val="00E11CD6"/>
    <w:rsid w:val="00E23F46"/>
    <w:rsid w:val="00E330BC"/>
    <w:rsid w:val="00E36500"/>
    <w:rsid w:val="00E50BE4"/>
    <w:rsid w:val="00E576DF"/>
    <w:rsid w:val="00E941B6"/>
    <w:rsid w:val="00EB1014"/>
    <w:rsid w:val="00EB3FAE"/>
    <w:rsid w:val="00EC60FA"/>
    <w:rsid w:val="00ED0460"/>
    <w:rsid w:val="00ED3D3D"/>
    <w:rsid w:val="00EF1638"/>
    <w:rsid w:val="00F23DA2"/>
    <w:rsid w:val="00F25EDB"/>
    <w:rsid w:val="00F43167"/>
    <w:rsid w:val="00F603A7"/>
    <w:rsid w:val="00FA3F57"/>
    <w:rsid w:val="00FA6CBE"/>
    <w:rsid w:val="00FB7895"/>
    <w:rsid w:val="00FD604E"/>
    <w:rsid w:val="00FD610B"/>
    <w:rsid w:val="00FE7A1F"/>
    <w:rsid w:val="00FE7FAD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701D"/>
  <w15:docId w15:val="{6FCDA7E4-408B-49C2-9086-28F34AAB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D7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D7A6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D7A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D7A6C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nhideWhenUsed/>
    <w:rsid w:val="008D7A6C"/>
    <w:pPr>
      <w:suppressAutoHyphens/>
      <w:jc w:val="both"/>
    </w:pPr>
    <w:rPr>
      <w:rFonts w:ascii="Arial" w:hAnsi="Arial" w:cs="Arial"/>
      <w:b/>
      <w:bCs/>
      <w:i/>
      <w:i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7A6C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D7A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D7A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D7A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8D7A6C"/>
    <w:pPr>
      <w:suppressAutoHyphens/>
    </w:pPr>
    <w:rPr>
      <w:rFonts w:cs="Calibri"/>
      <w:szCs w:val="20"/>
      <w:lang w:eastAsia="ar-SA"/>
    </w:rPr>
  </w:style>
  <w:style w:type="table" w:styleId="Tabela-Siatka">
    <w:name w:val="Table Grid"/>
    <w:basedOn w:val="Standardowy"/>
    <w:uiPriority w:val="39"/>
    <w:rsid w:val="0018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180D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3A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63A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A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3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BE24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15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E69A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FontStyle32">
    <w:name w:val="Font Style32"/>
    <w:rsid w:val="00D33B49"/>
    <w:rPr>
      <w:rFonts w:ascii="Times New Roman" w:hAnsi="Times New Roman" w:cs="Times New Roman"/>
      <w:sz w:val="22"/>
      <w:szCs w:val="22"/>
    </w:rPr>
  </w:style>
  <w:style w:type="paragraph" w:customStyle="1" w:styleId="Akapit0">
    <w:name w:val="Akapit 0"/>
    <w:basedOn w:val="Normalny"/>
    <w:rsid w:val="00D33B49"/>
    <w:pPr>
      <w:suppressAutoHyphens/>
      <w:spacing w:before="23"/>
      <w:ind w:left="386" w:right="108" w:hanging="386"/>
      <w:jc w:val="both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Tekstpodstawowy21">
    <w:name w:val="Tekst podstawowy 21"/>
    <w:basedOn w:val="Normalny"/>
    <w:rsid w:val="001403D0"/>
    <w:pPr>
      <w:suppressAutoHyphens/>
      <w:jc w:val="center"/>
    </w:pPr>
    <w:rPr>
      <w:i/>
      <w:iCs/>
      <w:kern w:val="1"/>
      <w:lang w:eastAsia="ar-SA"/>
    </w:rPr>
  </w:style>
  <w:style w:type="paragraph" w:customStyle="1" w:styleId="Tekstpodstawowy32">
    <w:name w:val="Tekst podstawowy 32"/>
    <w:basedOn w:val="Normalny"/>
    <w:rsid w:val="00FF6451"/>
    <w:pPr>
      <w:suppressAutoHyphens/>
      <w:spacing w:after="120"/>
    </w:pPr>
    <w:rPr>
      <w:rFonts w:eastAsia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773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umowy</dc:creator>
  <cp:lastModifiedBy>Anna Tomaszewska</cp:lastModifiedBy>
  <cp:revision>5</cp:revision>
  <cp:lastPrinted>2021-11-15T10:38:00Z</cp:lastPrinted>
  <dcterms:created xsi:type="dcterms:W3CDTF">2026-04-02T08:50:00Z</dcterms:created>
  <dcterms:modified xsi:type="dcterms:W3CDTF">2026-04-02T08:59:00Z</dcterms:modified>
</cp:coreProperties>
</file>